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1069E" w14:textId="645E45D3" w:rsidR="006C7CDB" w:rsidRPr="007D32EC" w:rsidRDefault="00010215" w:rsidP="007D32EC">
      <w:pPr>
        <w:widowControl w:val="0"/>
        <w:spacing w:line="360" w:lineRule="auto"/>
        <w:jc w:val="right"/>
        <w:rPr>
          <w:rFonts w:ascii="Arial" w:eastAsia="Times New Roman" w:hAnsi="Arial" w:cs="Arial"/>
          <w:b/>
          <w:lang w:eastAsia="ar-SA"/>
        </w:rPr>
      </w:pPr>
      <w:r w:rsidRPr="007D32EC">
        <w:rPr>
          <w:rFonts w:ascii="Arial" w:eastAsia="Times New Roman" w:hAnsi="Arial" w:cs="Arial"/>
          <w:b/>
          <w:lang w:eastAsia="ar-SA"/>
        </w:rPr>
        <w:t>Załącznik 1</w:t>
      </w:r>
      <w:r w:rsidR="009C2A04">
        <w:rPr>
          <w:rFonts w:ascii="Arial" w:eastAsia="Times New Roman" w:hAnsi="Arial" w:cs="Arial"/>
          <w:b/>
          <w:lang w:eastAsia="ar-SA"/>
        </w:rPr>
        <w:t>A</w:t>
      </w:r>
      <w:r w:rsidR="006C7CDB" w:rsidRPr="007D32EC">
        <w:rPr>
          <w:rFonts w:ascii="Arial" w:eastAsia="Times New Roman" w:hAnsi="Arial" w:cs="Arial"/>
          <w:b/>
          <w:lang w:eastAsia="ar-SA"/>
        </w:rPr>
        <w:t xml:space="preserve"> </w:t>
      </w:r>
      <w:r w:rsidR="002D6A69">
        <w:rPr>
          <w:rFonts w:ascii="Arial" w:eastAsia="Times New Roman" w:hAnsi="Arial" w:cs="Arial"/>
          <w:b/>
          <w:lang w:eastAsia="ar-SA"/>
        </w:rPr>
        <w:t>do SWZ</w:t>
      </w:r>
    </w:p>
    <w:p w14:paraId="673B2DF0" w14:textId="77777777" w:rsidR="00414194" w:rsidRDefault="00414194" w:rsidP="007D32EC">
      <w:pPr>
        <w:widowControl w:val="0"/>
        <w:spacing w:line="360" w:lineRule="auto"/>
        <w:ind w:left="1767" w:hanging="1767"/>
        <w:jc w:val="center"/>
        <w:rPr>
          <w:rFonts w:ascii="Arial" w:eastAsia="Times New Roman" w:hAnsi="Arial" w:cs="Arial"/>
          <w:b/>
          <w:lang w:eastAsia="ar-SA"/>
        </w:rPr>
      </w:pPr>
    </w:p>
    <w:p w14:paraId="08701CF1" w14:textId="77777777" w:rsidR="007A767D" w:rsidRDefault="007A767D" w:rsidP="007D32EC">
      <w:pPr>
        <w:widowControl w:val="0"/>
        <w:spacing w:line="360" w:lineRule="auto"/>
        <w:ind w:left="1767" w:hanging="1767"/>
        <w:jc w:val="center"/>
        <w:rPr>
          <w:rFonts w:ascii="Arial" w:eastAsia="Times New Roman" w:hAnsi="Arial" w:cs="Arial"/>
          <w:b/>
          <w:lang w:eastAsia="ar-SA"/>
        </w:rPr>
      </w:pPr>
    </w:p>
    <w:p w14:paraId="5C87B217" w14:textId="7FB89D4F" w:rsidR="006C7CDB" w:rsidRPr="007D32EC" w:rsidRDefault="006C7CDB" w:rsidP="007A767D">
      <w:pPr>
        <w:widowControl w:val="0"/>
        <w:spacing w:line="360" w:lineRule="auto"/>
        <w:jc w:val="center"/>
        <w:rPr>
          <w:rFonts w:ascii="Arial" w:eastAsia="Times New Roman" w:hAnsi="Arial" w:cs="Arial"/>
          <w:b/>
          <w:lang w:eastAsia="ar-SA"/>
        </w:rPr>
      </w:pPr>
      <w:r w:rsidRPr="007D32EC">
        <w:rPr>
          <w:rFonts w:ascii="Arial" w:eastAsia="Times New Roman" w:hAnsi="Arial" w:cs="Arial"/>
          <w:b/>
          <w:lang w:eastAsia="ar-SA"/>
        </w:rPr>
        <w:t>F</w:t>
      </w:r>
      <w:r w:rsidR="00010215" w:rsidRPr="007D32EC">
        <w:rPr>
          <w:rFonts w:ascii="Arial" w:eastAsia="Times New Roman" w:hAnsi="Arial" w:cs="Arial"/>
          <w:b/>
          <w:color w:val="000000"/>
          <w:lang w:eastAsia="ar-SA"/>
        </w:rPr>
        <w:t xml:space="preserve">ormularz </w:t>
      </w:r>
      <w:r w:rsidR="007D32EC" w:rsidRPr="007D32EC">
        <w:rPr>
          <w:rFonts w:ascii="Arial" w:eastAsia="Times New Roman" w:hAnsi="Arial" w:cs="Arial"/>
          <w:b/>
          <w:color w:val="000000"/>
          <w:lang w:eastAsia="ar-SA"/>
        </w:rPr>
        <w:t xml:space="preserve">kalkulacji </w:t>
      </w:r>
      <w:r w:rsidR="00010215" w:rsidRPr="007D32EC">
        <w:rPr>
          <w:rFonts w:ascii="Arial" w:eastAsia="Times New Roman" w:hAnsi="Arial" w:cs="Arial"/>
          <w:b/>
          <w:color w:val="000000"/>
          <w:lang w:eastAsia="ar-SA"/>
        </w:rPr>
        <w:t>cenow</w:t>
      </w:r>
      <w:r w:rsidR="00BA7EDB">
        <w:rPr>
          <w:rFonts w:ascii="Arial" w:eastAsia="Times New Roman" w:hAnsi="Arial" w:cs="Arial"/>
          <w:b/>
          <w:color w:val="000000"/>
          <w:lang w:eastAsia="ar-SA"/>
        </w:rPr>
        <w:t>ej</w:t>
      </w:r>
      <w:r w:rsidR="00010215" w:rsidRPr="007D32EC">
        <w:rPr>
          <w:rFonts w:ascii="Arial" w:eastAsia="Times New Roman" w:hAnsi="Arial" w:cs="Arial"/>
          <w:b/>
          <w:color w:val="000000"/>
          <w:lang w:eastAsia="ar-SA"/>
        </w:rPr>
        <w:t xml:space="preserve"> </w:t>
      </w:r>
      <w:r w:rsidR="00010215" w:rsidRPr="007D32EC">
        <w:rPr>
          <w:rFonts w:ascii="Arial" w:eastAsia="Times New Roman" w:hAnsi="Arial" w:cs="Arial"/>
          <w:b/>
          <w:lang w:eastAsia="ar-SA"/>
        </w:rPr>
        <w:t>w zakresie</w:t>
      </w:r>
      <w:r w:rsidR="007D32EC" w:rsidRPr="007D32EC">
        <w:rPr>
          <w:rFonts w:ascii="Arial" w:eastAsia="Times New Roman" w:hAnsi="Arial" w:cs="Arial"/>
          <w:b/>
          <w:lang w:eastAsia="ar-SA"/>
        </w:rPr>
        <w:t>:</w:t>
      </w:r>
    </w:p>
    <w:p w14:paraId="5CC7FC43" w14:textId="740DF26A" w:rsidR="00010215" w:rsidRPr="00171F1A" w:rsidRDefault="006B2BD0" w:rsidP="007A767D">
      <w:pPr>
        <w:widowControl w:val="0"/>
        <w:spacing w:line="360" w:lineRule="auto"/>
        <w:jc w:val="center"/>
        <w:rPr>
          <w:rFonts w:ascii="Arial" w:eastAsia="Times New Roman" w:hAnsi="Arial" w:cs="Arial"/>
          <w:b/>
          <w:u w:val="single"/>
          <w:lang w:eastAsia="ar-SA"/>
        </w:rPr>
      </w:pPr>
      <w:r>
        <w:rPr>
          <w:rFonts w:ascii="Arial" w:eastAsia="Times New Roman" w:hAnsi="Arial" w:cs="Arial"/>
          <w:b/>
          <w:u w:val="single"/>
          <w:lang w:eastAsia="ar-SA"/>
        </w:rPr>
        <w:t>Sprzątania wewnątrz i na zewnątrz budynku oraz s</w:t>
      </w:r>
      <w:r w:rsidRPr="006B2BD0">
        <w:rPr>
          <w:rFonts w:ascii="Arial" w:eastAsia="Times New Roman" w:hAnsi="Arial" w:cs="Arial"/>
          <w:b/>
          <w:u w:val="single"/>
          <w:lang w:eastAsia="ar-SA"/>
        </w:rPr>
        <w:t>przątanie techniczne wystawy wewnątrz budynku</w:t>
      </w:r>
    </w:p>
    <w:p w14:paraId="52990117" w14:textId="77777777" w:rsidR="002D6A69" w:rsidRPr="007D32EC" w:rsidRDefault="002D6A69" w:rsidP="007D32EC">
      <w:pPr>
        <w:widowControl w:val="0"/>
        <w:spacing w:line="360" w:lineRule="auto"/>
        <w:rPr>
          <w:rFonts w:ascii="Arial" w:eastAsia="Times New Roman" w:hAnsi="Arial" w:cs="Arial"/>
          <w:i/>
          <w:iCs/>
          <w:lang w:eastAsia="pl-PL"/>
        </w:rPr>
      </w:pPr>
    </w:p>
    <w:tbl>
      <w:tblPr>
        <w:tblW w:w="9493" w:type="dxa"/>
        <w:jc w:val="center"/>
        <w:tblLayout w:type="fixed"/>
        <w:tblLook w:val="0000" w:firstRow="0" w:lastRow="0" w:firstColumn="0" w:lastColumn="0" w:noHBand="0" w:noVBand="0"/>
      </w:tblPr>
      <w:tblGrid>
        <w:gridCol w:w="709"/>
        <w:gridCol w:w="2688"/>
        <w:gridCol w:w="1984"/>
        <w:gridCol w:w="2268"/>
        <w:gridCol w:w="9"/>
        <w:gridCol w:w="1835"/>
      </w:tblGrid>
      <w:tr w:rsidR="006B2BD0" w:rsidRPr="00782996" w14:paraId="09661754" w14:textId="67260F17" w:rsidTr="007A767D">
        <w:trPr>
          <w:trHeight w:val="126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003D1C" w14:textId="77777777" w:rsidR="006B2BD0" w:rsidRPr="00782996" w:rsidRDefault="006B2BD0" w:rsidP="00114DD8">
            <w:pPr>
              <w:widowControl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82996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8353589" w14:textId="77777777" w:rsidR="006B2BD0" w:rsidRPr="00782996" w:rsidRDefault="006B2BD0" w:rsidP="00114DD8">
            <w:pPr>
              <w:widowControl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8299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val="cs-CZ" w:eastAsia="ar-SA" w:bidi="ar-SA"/>
              </w:rPr>
              <w:t>Przedmiot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45EAECF" w14:textId="6BF34E9C" w:rsidR="00414194" w:rsidRPr="00414194" w:rsidRDefault="006B2BD0" w:rsidP="00414194">
            <w:pPr>
              <w:widowControl w:val="0"/>
              <w:spacing w:line="312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val="cs-CZ" w:eastAsia="ar-SA" w:bidi="ar-SA"/>
              </w:rPr>
            </w:pPr>
            <w:r w:rsidRPr="0078299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val="cs-CZ" w:eastAsia="ar-SA" w:bidi="ar-SA"/>
              </w:rPr>
              <w:t>Miesięczna cena ryczałtowa brutto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58BA5D7" w14:textId="073170B1" w:rsidR="006B2BD0" w:rsidRPr="00782996" w:rsidRDefault="006B2BD0" w:rsidP="00114DD8">
            <w:pPr>
              <w:widowControl w:val="0"/>
              <w:spacing w:line="312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ar-SA"/>
              </w:rPr>
            </w:pPr>
            <w:r w:rsidRPr="00782996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ar-SA"/>
              </w:rPr>
              <w:t>Maksymalna liczba miesięcy realizacji przedmiotu zamówienia</w:t>
            </w:r>
          </w:p>
        </w:tc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1DD72C" w14:textId="7D8EA35A" w:rsidR="006B2BD0" w:rsidRPr="00782996" w:rsidRDefault="00782996" w:rsidP="00114DD8">
            <w:pPr>
              <w:widowControl w:val="0"/>
              <w:spacing w:line="312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val="cs-CZ" w:eastAsia="ar-SA" w:bidi="ar-SA"/>
              </w:rPr>
            </w:pPr>
            <w:r w:rsidRPr="0078299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val="cs-CZ" w:eastAsia="ar-SA" w:bidi="ar-SA"/>
              </w:rPr>
              <w:t>W</w:t>
            </w:r>
            <w:r w:rsidR="006B2BD0" w:rsidRPr="0078299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val="cs-CZ" w:eastAsia="ar-SA" w:bidi="ar-SA"/>
              </w:rPr>
              <w:t>artość brutto</w:t>
            </w:r>
          </w:p>
        </w:tc>
      </w:tr>
      <w:tr w:rsidR="006B2BD0" w:rsidRPr="007A767D" w14:paraId="0684728D" w14:textId="25D48974" w:rsidTr="007A767D">
        <w:trPr>
          <w:trHeight w:val="23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D6191" w14:textId="222B3316" w:rsidR="006B2BD0" w:rsidRPr="007A767D" w:rsidRDefault="006B2BD0" w:rsidP="00114DD8">
            <w:pPr>
              <w:widowControl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A767D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4DB7B" w14:textId="6E539EBE" w:rsidR="006B2BD0" w:rsidRPr="007A767D" w:rsidRDefault="006B2BD0" w:rsidP="00114DD8">
            <w:pPr>
              <w:widowControl w:val="0"/>
              <w:spacing w:line="312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val="cs-CZ" w:eastAsia="ar-SA" w:bidi="ar-SA"/>
              </w:rPr>
            </w:pPr>
            <w:r w:rsidRPr="007A767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val="cs-CZ" w:eastAsia="ar-SA" w:bidi="ar-SA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4D56C" w14:textId="18FDD15E" w:rsidR="006B2BD0" w:rsidRPr="007A767D" w:rsidRDefault="006B2BD0" w:rsidP="00114DD8">
            <w:pPr>
              <w:widowControl w:val="0"/>
              <w:spacing w:line="312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val="cs-CZ" w:eastAsia="ar-SA" w:bidi="ar-SA"/>
              </w:rPr>
            </w:pPr>
            <w:r w:rsidRPr="007A767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val="cs-CZ" w:eastAsia="ar-SA" w:bidi="ar-SA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51B48" w14:textId="2BAD47AD" w:rsidR="006B2BD0" w:rsidRPr="007A767D" w:rsidRDefault="00782996" w:rsidP="00114DD8">
            <w:pPr>
              <w:widowControl w:val="0"/>
              <w:spacing w:line="312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ar-SA"/>
              </w:rPr>
            </w:pPr>
            <w:r w:rsidRPr="007A767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9F224" w14:textId="1A0A14CD" w:rsidR="006B2BD0" w:rsidRPr="007A767D" w:rsidRDefault="00782996" w:rsidP="00114DD8">
            <w:pPr>
              <w:widowControl w:val="0"/>
              <w:spacing w:line="312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ar-SA"/>
              </w:rPr>
            </w:pPr>
            <w:r w:rsidRPr="007A767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ar-SA"/>
              </w:rPr>
              <w:t>5</w:t>
            </w:r>
            <w:r w:rsidR="006B2BD0" w:rsidRPr="007A767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ar-SA"/>
              </w:rPr>
              <w:t xml:space="preserve"> = </w:t>
            </w:r>
            <w:r w:rsidRPr="007A767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ar-SA"/>
              </w:rPr>
              <w:t>3</w:t>
            </w:r>
            <w:r w:rsidR="006B2BD0" w:rsidRPr="007A767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ar-SA"/>
              </w:rPr>
              <w:t>x</w:t>
            </w:r>
            <w:r w:rsidRPr="007A767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ar-SA"/>
              </w:rPr>
              <w:t>4</w:t>
            </w:r>
          </w:p>
        </w:tc>
      </w:tr>
      <w:tr w:rsidR="006B2BD0" w:rsidRPr="00782996" w14:paraId="10F6745F" w14:textId="43BB4876" w:rsidTr="007A767D">
        <w:trPr>
          <w:trHeight w:val="108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9AC7C" w14:textId="77777777" w:rsidR="006B2BD0" w:rsidRPr="00782996" w:rsidRDefault="006B2BD0" w:rsidP="006B2BD0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2996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E904" w14:textId="7BCC8AA8" w:rsidR="006B2BD0" w:rsidRPr="00782996" w:rsidRDefault="006B2BD0" w:rsidP="006B2BD0">
            <w:pPr>
              <w:widowControl w:val="0"/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  <w:r w:rsidRPr="00782996">
              <w:rPr>
                <w:rFonts w:ascii="Arial" w:hAnsi="Arial" w:cs="Arial"/>
                <w:sz w:val="22"/>
                <w:szCs w:val="22"/>
              </w:rPr>
              <w:t>Sprzątanie wewnątrz budynku Zamawiającego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9FB5E" w14:textId="7DC57FF1" w:rsidR="006B2BD0" w:rsidRPr="00782996" w:rsidRDefault="006B2BD0" w:rsidP="006B2BD0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A5EDF" w14:textId="623281E2" w:rsidR="006B2BD0" w:rsidRPr="00782996" w:rsidRDefault="00782996" w:rsidP="006B2BD0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2996">
              <w:rPr>
                <w:rFonts w:ascii="Arial" w:eastAsia="Times New Roman" w:hAnsi="Arial" w:cs="Arial"/>
                <w:kern w:val="0"/>
                <w:sz w:val="22"/>
                <w:szCs w:val="22"/>
                <w:lang w:val="cs-CZ" w:eastAsia="ar-SA" w:bidi="ar-SA"/>
              </w:rPr>
              <w:t>9</w:t>
            </w:r>
            <w:r w:rsidR="006B2BD0" w:rsidRPr="00782996">
              <w:rPr>
                <w:rFonts w:ascii="Arial" w:eastAsia="Times New Roman" w:hAnsi="Arial" w:cs="Arial"/>
                <w:kern w:val="0"/>
                <w:sz w:val="22"/>
                <w:szCs w:val="22"/>
                <w:lang w:val="cs-CZ" w:eastAsia="ar-SA" w:bidi="ar-SA"/>
              </w:rPr>
              <w:t xml:space="preserve"> miesięcy</w:t>
            </w:r>
          </w:p>
        </w:tc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7BA9A" w14:textId="77777777" w:rsidR="006B2BD0" w:rsidRPr="00782996" w:rsidRDefault="006B2BD0" w:rsidP="006B2BD0">
            <w:pPr>
              <w:widowControl w:val="0"/>
              <w:spacing w:line="312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val="cs-CZ" w:eastAsia="ar-SA" w:bidi="ar-SA"/>
              </w:rPr>
            </w:pPr>
          </w:p>
        </w:tc>
      </w:tr>
      <w:tr w:rsidR="00782996" w:rsidRPr="00782996" w14:paraId="5CE70085" w14:textId="291E505B" w:rsidTr="007A767D">
        <w:trPr>
          <w:trHeight w:val="126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B0E71" w14:textId="77777777" w:rsidR="00782996" w:rsidRPr="00782996" w:rsidRDefault="00782996" w:rsidP="00782996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2996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5EC27" w14:textId="2467DF0D" w:rsidR="00782996" w:rsidRPr="00782996" w:rsidRDefault="00782996" w:rsidP="00782996">
            <w:pPr>
              <w:widowControl w:val="0"/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  <w:r w:rsidRPr="00782996">
              <w:rPr>
                <w:rFonts w:ascii="Arial" w:hAnsi="Arial" w:cs="Arial"/>
                <w:sz w:val="22"/>
                <w:szCs w:val="22"/>
              </w:rPr>
              <w:t>Sprzątanie terenów zewnętrznych przyległych do budynku Zamawiającego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16B9D" w14:textId="13F50760" w:rsidR="00782996" w:rsidRPr="00782996" w:rsidRDefault="00782996" w:rsidP="00782996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1EB26" w14:textId="0FA18BE9" w:rsidR="00782996" w:rsidRPr="00782996" w:rsidRDefault="00782996" w:rsidP="00782996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2996">
              <w:rPr>
                <w:rFonts w:ascii="Arial" w:eastAsia="Times New Roman" w:hAnsi="Arial" w:cs="Arial"/>
                <w:kern w:val="0"/>
                <w:sz w:val="22"/>
                <w:szCs w:val="22"/>
                <w:lang w:val="cs-CZ" w:eastAsia="ar-SA" w:bidi="ar-SA"/>
              </w:rPr>
              <w:t>9 miesięcy</w:t>
            </w:r>
          </w:p>
        </w:tc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D8590" w14:textId="77777777" w:rsidR="00782996" w:rsidRPr="00782996" w:rsidRDefault="00782996" w:rsidP="00782996">
            <w:pPr>
              <w:widowControl w:val="0"/>
              <w:spacing w:line="312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val="cs-CZ" w:eastAsia="ar-SA" w:bidi="ar-SA"/>
              </w:rPr>
            </w:pPr>
          </w:p>
        </w:tc>
      </w:tr>
      <w:tr w:rsidR="00782996" w:rsidRPr="00782996" w14:paraId="06F1FF62" w14:textId="3AF988E7" w:rsidTr="007A767D">
        <w:trPr>
          <w:trHeight w:val="1418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BE7DA" w14:textId="77777777" w:rsidR="00782996" w:rsidRPr="00782996" w:rsidRDefault="00782996" w:rsidP="00782996">
            <w:pPr>
              <w:widowControl w:val="0"/>
              <w:spacing w:line="312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cs-CZ" w:eastAsia="ar-SA" w:bidi="ar-SA"/>
              </w:rPr>
            </w:pPr>
            <w:r w:rsidRPr="0078299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cs-CZ" w:eastAsia="ar-SA" w:bidi="ar-SA"/>
              </w:rPr>
              <w:t>3.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617F" w14:textId="4900EFF3" w:rsidR="00782996" w:rsidRPr="00573C4B" w:rsidRDefault="00782996" w:rsidP="00782996">
            <w:pPr>
              <w:widowControl w:val="0"/>
              <w:spacing w:line="312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cs-CZ" w:eastAsia="ar-SA" w:bidi="ar-SA"/>
              </w:rPr>
            </w:pPr>
            <w:r w:rsidRPr="00573C4B">
              <w:rPr>
                <w:rFonts w:ascii="Arial" w:hAnsi="Arial" w:cs="Arial"/>
                <w:sz w:val="22"/>
                <w:szCs w:val="22"/>
              </w:rPr>
              <w:t xml:space="preserve">Sprzątanie techniczne wystawy wewnątrz budynku Zamawiającego (opis w załączniku nr </w:t>
            </w:r>
            <w:r w:rsidR="00573C4B" w:rsidRPr="00573C4B">
              <w:rPr>
                <w:rFonts w:ascii="Arial" w:hAnsi="Arial" w:cs="Arial"/>
                <w:sz w:val="22"/>
                <w:szCs w:val="22"/>
              </w:rPr>
              <w:t>7</w:t>
            </w:r>
            <w:r w:rsidRPr="00573C4B">
              <w:rPr>
                <w:rFonts w:ascii="Arial" w:hAnsi="Arial" w:cs="Arial"/>
                <w:sz w:val="22"/>
                <w:szCs w:val="22"/>
              </w:rPr>
              <w:t xml:space="preserve"> do </w:t>
            </w:r>
            <w:r w:rsidR="00573C4B" w:rsidRPr="00573C4B">
              <w:rPr>
                <w:rFonts w:ascii="Arial" w:hAnsi="Arial" w:cs="Arial"/>
                <w:sz w:val="22"/>
                <w:szCs w:val="22"/>
              </w:rPr>
              <w:t>SWZ (OPZ)</w:t>
            </w:r>
            <w:r w:rsidRPr="00573C4B">
              <w:rPr>
                <w:rFonts w:ascii="Arial" w:hAnsi="Arial" w:cs="Arial"/>
                <w:sz w:val="22"/>
                <w:szCs w:val="22"/>
              </w:rPr>
              <w:t>, pkt VIII, LP. 9)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B3407" w14:textId="3A289776" w:rsidR="00782996" w:rsidRPr="00782996" w:rsidRDefault="00782996" w:rsidP="00782996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D0F55" w14:textId="4D2FA9F3" w:rsidR="00782996" w:rsidRPr="00782996" w:rsidRDefault="00782996" w:rsidP="00782996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2996">
              <w:rPr>
                <w:rFonts w:ascii="Arial" w:eastAsia="Times New Roman" w:hAnsi="Arial" w:cs="Arial"/>
                <w:kern w:val="0"/>
                <w:sz w:val="22"/>
                <w:szCs w:val="22"/>
                <w:lang w:val="cs-CZ" w:eastAsia="ar-SA" w:bidi="ar-SA"/>
              </w:rPr>
              <w:t>9 miesięcy</w:t>
            </w:r>
          </w:p>
        </w:tc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5EA7A" w14:textId="77777777" w:rsidR="00782996" w:rsidRPr="00782996" w:rsidRDefault="00782996" w:rsidP="00782996">
            <w:pPr>
              <w:widowControl w:val="0"/>
              <w:spacing w:line="312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val="cs-CZ" w:eastAsia="ar-SA" w:bidi="ar-SA"/>
              </w:rPr>
            </w:pPr>
          </w:p>
        </w:tc>
      </w:tr>
      <w:tr w:rsidR="00782996" w:rsidRPr="00782996" w14:paraId="6E232CFE" w14:textId="12638A4F" w:rsidTr="007A767D">
        <w:trPr>
          <w:trHeight w:val="61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EFB5E" w14:textId="77777777" w:rsidR="00782996" w:rsidRPr="00782996" w:rsidRDefault="00782996" w:rsidP="00114DD8">
            <w:pPr>
              <w:widowControl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782996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4.</w:t>
            </w:r>
          </w:p>
        </w:tc>
        <w:tc>
          <w:tcPr>
            <w:tcW w:w="69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7B69C90" w14:textId="188DD3CF" w:rsidR="00782996" w:rsidRPr="00782996" w:rsidRDefault="00782996" w:rsidP="00782996">
            <w:pPr>
              <w:widowControl w:val="0"/>
              <w:spacing w:line="312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782996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Razem wartość brutto: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FBDA163" w14:textId="77777777" w:rsidR="00782996" w:rsidRPr="00782996" w:rsidRDefault="00782996" w:rsidP="00114DD8">
            <w:pPr>
              <w:widowControl w:val="0"/>
              <w:spacing w:line="312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</w:p>
        </w:tc>
      </w:tr>
    </w:tbl>
    <w:p w14:paraId="54C6C5D8" w14:textId="77777777" w:rsidR="00456013" w:rsidRPr="007D32EC" w:rsidRDefault="00456013" w:rsidP="007D32EC">
      <w:pPr>
        <w:spacing w:line="360" w:lineRule="auto"/>
        <w:rPr>
          <w:rFonts w:ascii="Arial" w:eastAsia="Times New Roman" w:hAnsi="Arial" w:cs="Arial"/>
          <w:b/>
          <w:color w:val="000000"/>
          <w:u w:val="single"/>
          <w:lang w:eastAsia="ar-SA"/>
        </w:rPr>
      </w:pPr>
    </w:p>
    <w:p w14:paraId="3E298980" w14:textId="77777777" w:rsidR="00414194" w:rsidRPr="007D32EC" w:rsidRDefault="00414194" w:rsidP="007D32EC">
      <w:pPr>
        <w:spacing w:line="360" w:lineRule="auto"/>
        <w:rPr>
          <w:rFonts w:ascii="Arial" w:eastAsia="Times New Roman" w:hAnsi="Arial" w:cs="Arial"/>
          <w:b/>
          <w:color w:val="000000"/>
          <w:u w:val="single"/>
          <w:lang w:eastAsia="ar-SA"/>
        </w:rPr>
      </w:pPr>
    </w:p>
    <w:p w14:paraId="7FCBC2A0" w14:textId="77777777" w:rsidR="009F08D8" w:rsidRPr="009F08D8" w:rsidRDefault="009F08D8" w:rsidP="009F08D8">
      <w:pPr>
        <w:suppressAutoHyphens w:val="0"/>
        <w:spacing w:line="312" w:lineRule="auto"/>
        <w:jc w:val="both"/>
        <w:rPr>
          <w:rFonts w:ascii="Arial" w:eastAsia="Times New Roman" w:hAnsi="Arial" w:cs="Arial"/>
          <w:b/>
          <w:color w:val="FF0000"/>
          <w:kern w:val="0"/>
          <w:sz w:val="22"/>
          <w:szCs w:val="22"/>
          <w:u w:val="single"/>
          <w:lang w:eastAsia="pl-PL" w:bidi="ar-SA"/>
        </w:rPr>
      </w:pPr>
      <w:r w:rsidRPr="009F08D8">
        <w:rPr>
          <w:rFonts w:ascii="Arial" w:eastAsia="Times New Roman" w:hAnsi="Arial" w:cs="Arial"/>
          <w:b/>
          <w:color w:val="FF0000"/>
          <w:kern w:val="0"/>
          <w:sz w:val="22"/>
          <w:szCs w:val="22"/>
          <w:u w:val="single"/>
          <w:lang w:eastAsia="pl-PL" w:bidi="ar-SA"/>
        </w:rPr>
        <w:t>Uwaga !</w:t>
      </w:r>
    </w:p>
    <w:p w14:paraId="1D30D2B7" w14:textId="4516C435" w:rsidR="00606F6D" w:rsidRPr="00E503B9" w:rsidRDefault="009F08D8" w:rsidP="00E503B9">
      <w:pPr>
        <w:suppressAutoHyphens w:val="0"/>
        <w:spacing w:line="312" w:lineRule="auto"/>
        <w:jc w:val="both"/>
        <w:rPr>
          <w:rFonts w:ascii="Arial" w:eastAsia="Times New Roman" w:hAnsi="Arial" w:cs="Arial"/>
          <w:kern w:val="0"/>
          <w:sz w:val="22"/>
          <w:szCs w:val="22"/>
          <w:lang w:bidi="ar-SA"/>
        </w:rPr>
      </w:pPr>
      <w:r w:rsidRPr="009F08D8">
        <w:rPr>
          <w:rFonts w:ascii="Arial" w:eastAsia="Times New Roman" w:hAnsi="Arial" w:cs="Arial"/>
          <w:b/>
          <w:color w:val="FF0000"/>
          <w:kern w:val="0"/>
          <w:sz w:val="22"/>
          <w:szCs w:val="22"/>
          <w:u w:val="single"/>
          <w:lang w:eastAsia="pl-PL" w:bidi="ar-SA"/>
        </w:rPr>
        <w:t>Należy sporządzić i przekazać</w:t>
      </w:r>
      <w:r w:rsidRPr="009F08D8">
        <w:rPr>
          <w:rFonts w:ascii="Arial" w:eastAsia="Times New Roman" w:hAnsi="Arial" w:cs="Arial"/>
          <w:color w:val="FF0000"/>
          <w:kern w:val="0"/>
          <w:sz w:val="22"/>
          <w:szCs w:val="22"/>
          <w:lang w:eastAsia="pl-PL" w:bidi="ar-SA"/>
        </w:rPr>
        <w:t xml:space="preserve"> zgodnie z </w:t>
      </w:r>
      <w:r w:rsidRPr="009F08D8">
        <w:rPr>
          <w:rFonts w:ascii="Arial" w:eastAsia="Times New Roman" w:hAnsi="Arial" w:cs="Arial"/>
          <w:i/>
          <w:color w:val="FF0000"/>
          <w:kern w:val="0"/>
          <w:sz w:val="22"/>
          <w:szCs w:val="22"/>
          <w:lang w:eastAsia="pl-PL" w:bidi="ar-SA"/>
        </w:rPr>
        <w:t xml:space="preserve">Rozporządzeniem Prezesa Rady Ministrów z dnia 30 grudnia 2020r. </w:t>
      </w:r>
      <w:r w:rsidRPr="009F08D8">
        <w:rPr>
          <w:rFonts w:ascii="Arial" w:eastAsia="Times New Roman" w:hAnsi="Arial" w:cs="Arial"/>
          <w:i/>
          <w:iCs/>
          <w:color w:val="FF0000"/>
          <w:kern w:val="0"/>
          <w:sz w:val="22"/>
          <w:szCs w:val="22"/>
          <w:lang w:eastAsia="pl-PL" w:bidi="ar-SA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606F6D" w:rsidRPr="00E503B9" w:rsidSect="00782996">
      <w:headerReference w:type="first" r:id="rId8"/>
      <w:footerReference w:type="first" r:id="rId9"/>
      <w:pgSz w:w="11906" w:h="16838" w:code="9"/>
      <w:pgMar w:top="1418" w:right="1418" w:bottom="1418" w:left="1418" w:header="709" w:footer="709" w:gutter="0"/>
      <w:cols w:space="708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62B98" w14:textId="77777777" w:rsidR="00934ED2" w:rsidRDefault="00934ED2" w:rsidP="007D32EC">
      <w:r>
        <w:separator/>
      </w:r>
    </w:p>
  </w:endnote>
  <w:endnote w:type="continuationSeparator" w:id="0">
    <w:p w14:paraId="486A860E" w14:textId="77777777" w:rsidR="00934ED2" w:rsidRDefault="00934ED2" w:rsidP="007D3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18DD7" w14:textId="786E9FFF" w:rsidR="007D32EC" w:rsidRDefault="007D32EC">
    <w:pPr>
      <w:pStyle w:val="Stopka"/>
    </w:pPr>
    <w:r w:rsidRPr="007D32EC">
      <w:rPr>
        <w:rFonts w:ascii="Times New Roman" w:eastAsia="Calibri" w:hAnsi="Times New Roman" w:cs="Calibri"/>
        <w:noProof/>
        <w:kern w:val="0"/>
        <w:szCs w:val="22"/>
        <w:lang w:eastAsia="en-US" w:bidi="ar-SA"/>
      </w:rPr>
      <w:drawing>
        <wp:anchor distT="0" distB="0" distL="114300" distR="114300" simplePos="0" relativeHeight="251661312" behindDoc="1" locked="0" layoutInCell="1" allowOverlap="1" wp14:anchorId="1496BEF0" wp14:editId="46FD023B">
          <wp:simplePos x="0" y="0"/>
          <wp:positionH relativeFrom="page">
            <wp:posOffset>2914</wp:posOffset>
          </wp:positionH>
          <wp:positionV relativeFrom="page">
            <wp:posOffset>10215208</wp:posOffset>
          </wp:positionV>
          <wp:extent cx="7570766" cy="732790"/>
          <wp:effectExtent l="0" t="0" r="0" b="0"/>
          <wp:wrapNone/>
          <wp:docPr id="240486338" name="Obraz 2404863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766" cy="732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517FA" w14:textId="77777777" w:rsidR="00934ED2" w:rsidRDefault="00934ED2" w:rsidP="007D32EC">
      <w:r>
        <w:separator/>
      </w:r>
    </w:p>
  </w:footnote>
  <w:footnote w:type="continuationSeparator" w:id="0">
    <w:p w14:paraId="296B4E5C" w14:textId="77777777" w:rsidR="00934ED2" w:rsidRDefault="00934ED2" w:rsidP="007D32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4ADB6" w14:textId="1048F5AA" w:rsidR="00BA7EDB" w:rsidRDefault="00BA7EDB">
    <w:pPr>
      <w:pStyle w:val="Nagwek"/>
    </w:pPr>
    <w:r w:rsidRPr="00BA7EDB">
      <w:rPr>
        <w:rFonts w:ascii="Times New Roman" w:eastAsia="Calibri" w:hAnsi="Times New Roman" w:cs="Calibri"/>
        <w:noProof/>
        <w:kern w:val="0"/>
        <w:szCs w:val="22"/>
        <w:lang w:eastAsia="pl-PL" w:bidi="ar-SA"/>
      </w:rPr>
      <w:drawing>
        <wp:anchor distT="0" distB="0" distL="114300" distR="114300" simplePos="0" relativeHeight="251663360" behindDoc="1" locked="0" layoutInCell="1" allowOverlap="1" wp14:anchorId="5A05265D" wp14:editId="28493B2A">
          <wp:simplePos x="0" y="0"/>
          <wp:positionH relativeFrom="page">
            <wp:posOffset>2912110</wp:posOffset>
          </wp:positionH>
          <wp:positionV relativeFrom="page">
            <wp:posOffset>228600</wp:posOffset>
          </wp:positionV>
          <wp:extent cx="1735455" cy="698500"/>
          <wp:effectExtent l="0" t="0" r="0" b="6350"/>
          <wp:wrapNone/>
          <wp:docPr id="3" name="Obraz 1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5455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B44F0F6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3EF13E0"/>
    <w:multiLevelType w:val="hybridMultilevel"/>
    <w:tmpl w:val="6F104B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5D2676"/>
    <w:multiLevelType w:val="multilevel"/>
    <w:tmpl w:val="1F20677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6" w15:restartNumberingAfterBreak="0">
    <w:nsid w:val="111F04B5"/>
    <w:multiLevelType w:val="hybridMultilevel"/>
    <w:tmpl w:val="8646BE84"/>
    <w:lvl w:ilvl="0" w:tplc="04150011">
      <w:start w:val="1"/>
      <w:numFmt w:val="decimal"/>
      <w:lvlText w:val="%1)"/>
      <w:lvlJc w:val="left"/>
      <w:pPr>
        <w:ind w:left="1154" w:hanging="360"/>
      </w:pPr>
    </w:lvl>
    <w:lvl w:ilvl="1" w:tplc="04150019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7" w15:restartNumberingAfterBreak="0">
    <w:nsid w:val="35037A9E"/>
    <w:multiLevelType w:val="hybridMultilevel"/>
    <w:tmpl w:val="A23A26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0D3C0D"/>
    <w:multiLevelType w:val="hybridMultilevel"/>
    <w:tmpl w:val="ED70A3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1C1E5E"/>
    <w:multiLevelType w:val="hybridMultilevel"/>
    <w:tmpl w:val="7026E34A"/>
    <w:lvl w:ilvl="0" w:tplc="1EC6F744">
      <w:start w:val="1"/>
      <w:numFmt w:val="lowerLetter"/>
      <w:lvlText w:val="%1)"/>
      <w:lvlJc w:val="left"/>
      <w:pPr>
        <w:ind w:left="720" w:hanging="360"/>
      </w:pPr>
      <w:rPr>
        <w:rFonts w:eastAsia="Times New Roman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267031"/>
    <w:multiLevelType w:val="multilevel"/>
    <w:tmpl w:val="B32C4DF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5"/>
        </w:tabs>
        <w:ind w:left="1495" w:hanging="360"/>
      </w:pPr>
      <w:rPr>
        <w:rFonts w:cs="Times New Roman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 w16cid:durableId="1504934511">
    <w:abstractNumId w:val="0"/>
  </w:num>
  <w:num w:numId="2" w16cid:durableId="1067194332">
    <w:abstractNumId w:val="1"/>
  </w:num>
  <w:num w:numId="3" w16cid:durableId="693657789">
    <w:abstractNumId w:val="2"/>
  </w:num>
  <w:num w:numId="4" w16cid:durableId="1388259027">
    <w:abstractNumId w:val="3"/>
  </w:num>
  <w:num w:numId="5" w16cid:durableId="2145460523">
    <w:abstractNumId w:val="5"/>
  </w:num>
  <w:num w:numId="6" w16cid:durableId="1651206399">
    <w:abstractNumId w:val="10"/>
  </w:num>
  <w:num w:numId="7" w16cid:durableId="1236161955">
    <w:abstractNumId w:val="7"/>
  </w:num>
  <w:num w:numId="8" w16cid:durableId="658463752">
    <w:abstractNumId w:val="4"/>
  </w:num>
  <w:num w:numId="9" w16cid:durableId="1422335438">
    <w:abstractNumId w:val="6"/>
  </w:num>
  <w:num w:numId="10" w16cid:durableId="1347974187">
    <w:abstractNumId w:val="8"/>
  </w:num>
  <w:num w:numId="11" w16cid:durableId="61552956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63D"/>
    <w:rsid w:val="00010215"/>
    <w:rsid w:val="000904D2"/>
    <w:rsid w:val="00113BC7"/>
    <w:rsid w:val="00114DD8"/>
    <w:rsid w:val="0014224D"/>
    <w:rsid w:val="00171F1A"/>
    <w:rsid w:val="00196377"/>
    <w:rsid w:val="001B08A1"/>
    <w:rsid w:val="001D794A"/>
    <w:rsid w:val="00206EFA"/>
    <w:rsid w:val="0021565F"/>
    <w:rsid w:val="0026726F"/>
    <w:rsid w:val="002D6A69"/>
    <w:rsid w:val="00346A79"/>
    <w:rsid w:val="00373A46"/>
    <w:rsid w:val="003B5F30"/>
    <w:rsid w:val="003C381A"/>
    <w:rsid w:val="003E35B9"/>
    <w:rsid w:val="00414194"/>
    <w:rsid w:val="00456013"/>
    <w:rsid w:val="0047563D"/>
    <w:rsid w:val="00491256"/>
    <w:rsid w:val="004D19C0"/>
    <w:rsid w:val="00513306"/>
    <w:rsid w:val="00515B86"/>
    <w:rsid w:val="00522FA2"/>
    <w:rsid w:val="0053401E"/>
    <w:rsid w:val="00540147"/>
    <w:rsid w:val="00556013"/>
    <w:rsid w:val="00573C4B"/>
    <w:rsid w:val="005F43D2"/>
    <w:rsid w:val="00606F6D"/>
    <w:rsid w:val="00654A16"/>
    <w:rsid w:val="00675EF2"/>
    <w:rsid w:val="006A3FC4"/>
    <w:rsid w:val="006B2BD0"/>
    <w:rsid w:val="006C7CDB"/>
    <w:rsid w:val="006E4FD7"/>
    <w:rsid w:val="007644A4"/>
    <w:rsid w:val="00782996"/>
    <w:rsid w:val="00784BCB"/>
    <w:rsid w:val="007A767D"/>
    <w:rsid w:val="007D32EC"/>
    <w:rsid w:val="007F29C6"/>
    <w:rsid w:val="007F6FA8"/>
    <w:rsid w:val="00883972"/>
    <w:rsid w:val="008B7B09"/>
    <w:rsid w:val="00934ED2"/>
    <w:rsid w:val="00943A22"/>
    <w:rsid w:val="00971DD1"/>
    <w:rsid w:val="00974C84"/>
    <w:rsid w:val="0097653C"/>
    <w:rsid w:val="009A11A9"/>
    <w:rsid w:val="009C2A04"/>
    <w:rsid w:val="009F08D8"/>
    <w:rsid w:val="009F4F79"/>
    <w:rsid w:val="00A04A6A"/>
    <w:rsid w:val="00AF22DD"/>
    <w:rsid w:val="00BA7EDB"/>
    <w:rsid w:val="00BB0DF2"/>
    <w:rsid w:val="00BC18F1"/>
    <w:rsid w:val="00BD1F3A"/>
    <w:rsid w:val="00C0108D"/>
    <w:rsid w:val="00D05839"/>
    <w:rsid w:val="00D95F71"/>
    <w:rsid w:val="00E503B9"/>
    <w:rsid w:val="00E63DDE"/>
    <w:rsid w:val="00E75C70"/>
    <w:rsid w:val="00E95930"/>
    <w:rsid w:val="00E9759B"/>
    <w:rsid w:val="00EA591B"/>
    <w:rsid w:val="00ED728D"/>
    <w:rsid w:val="00EE200A"/>
    <w:rsid w:val="00F02389"/>
    <w:rsid w:val="00F0432D"/>
    <w:rsid w:val="00FD0CAA"/>
    <w:rsid w:val="00FD704C"/>
    <w:rsid w:val="00FF6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E17A6DA"/>
  <w15:chartTrackingRefBased/>
  <w15:docId w15:val="{EFE6C1D6-5890-4B45-B7B4-1B59A51CA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wiersza">
    <w:name w:val="line number"/>
  </w:style>
  <w:style w:type="character" w:customStyle="1" w:styleId="ListLabel1">
    <w:name w:val="ListLabel 1"/>
    <w:rPr>
      <w:rFonts w:cs="Times New Roman"/>
      <w:b/>
      <w:bCs/>
    </w:rPr>
  </w:style>
  <w:style w:type="character" w:customStyle="1" w:styleId="ListLabel2">
    <w:name w:val="ListLabel 2"/>
    <w:rPr>
      <w:rFonts w:cs="Times New Roman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rFonts w:cs="Times New Roman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7">
    <w:name w:val="ListLabel 7"/>
    <w:rPr>
      <w:rFonts w:cs="Times New Roman"/>
    </w:rPr>
  </w:style>
  <w:style w:type="character" w:customStyle="1" w:styleId="ListLabel8">
    <w:name w:val="ListLabel 8"/>
    <w:rPr>
      <w:rFonts w:cs="Times New Roman"/>
    </w:rPr>
  </w:style>
  <w:style w:type="character" w:customStyle="1" w:styleId="ListLabel9">
    <w:name w:val="ListLabel 9"/>
    <w:rPr>
      <w:rFonts w:cs="Times New Roman"/>
    </w:rPr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19">
    <w:name w:val="ListLabel 19"/>
    <w:rPr>
      <w:rFonts w:cs="Times New Roman"/>
      <w:b/>
      <w:bCs/>
    </w:rPr>
  </w:style>
  <w:style w:type="character" w:customStyle="1" w:styleId="ListLabel20">
    <w:name w:val="ListLabel 20"/>
    <w:rPr>
      <w:rFonts w:cs="Times New Roman"/>
    </w:rPr>
  </w:style>
  <w:style w:type="character" w:customStyle="1" w:styleId="ListLabel21">
    <w:name w:val="ListLabel 21"/>
    <w:rPr>
      <w:rFonts w:cs="Times New Roman"/>
    </w:rPr>
  </w:style>
  <w:style w:type="character" w:customStyle="1" w:styleId="ListLabel22">
    <w:name w:val="ListLabel 22"/>
    <w:rPr>
      <w:rFonts w:cs="Times New Roman"/>
    </w:rPr>
  </w:style>
  <w:style w:type="character" w:customStyle="1" w:styleId="ListLabel23">
    <w:name w:val="ListLabel 23"/>
    <w:rPr>
      <w:rFonts w:cs="Times New Roman"/>
    </w:rPr>
  </w:style>
  <w:style w:type="character" w:customStyle="1" w:styleId="ListLabel24">
    <w:name w:val="ListLabel 24"/>
    <w:rPr>
      <w:rFonts w:cs="Times New Roman"/>
    </w:rPr>
  </w:style>
  <w:style w:type="character" w:customStyle="1" w:styleId="ListLabel25">
    <w:name w:val="ListLabel 25"/>
    <w:rPr>
      <w:rFonts w:cs="Times New Roman"/>
    </w:rPr>
  </w:style>
  <w:style w:type="character" w:customStyle="1" w:styleId="ListLabel26">
    <w:name w:val="ListLabel 26"/>
    <w:rPr>
      <w:rFonts w:cs="Times New Roman"/>
    </w:rPr>
  </w:style>
  <w:style w:type="character" w:customStyle="1" w:styleId="ListLabel27">
    <w:name w:val="ListLabel 27"/>
    <w:rPr>
      <w:rFonts w:cs="Times New Roman"/>
    </w:rPr>
  </w:style>
  <w:style w:type="character" w:customStyle="1" w:styleId="ListLabel28">
    <w:name w:val="ListLabel 28"/>
  </w:style>
  <w:style w:type="character" w:customStyle="1" w:styleId="ListLabel29">
    <w:name w:val="ListLabel 29"/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  <w:rPr>
      <w:rFonts w:cs="Times New Roman"/>
      <w:lang w:bidi="ar-SA"/>
    </w:rPr>
  </w:style>
  <w:style w:type="paragraph" w:customStyle="1" w:styleId="Zawartoramki">
    <w:name w:val="Zawartość ramki"/>
    <w:basedOn w:val="Normalny"/>
  </w:style>
  <w:style w:type="paragraph" w:customStyle="1" w:styleId="Akapitzlist1">
    <w:name w:val="Akapit z listą1"/>
    <w:basedOn w:val="Normalny"/>
    <w:pPr>
      <w:spacing w:after="160"/>
      <w:ind w:left="720"/>
      <w:contextualSpacing/>
    </w:p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Hipercze">
    <w:name w:val="Hyperlink"/>
    <w:uiPriority w:val="99"/>
    <w:semiHidden/>
    <w:unhideWhenUsed/>
    <w:rsid w:val="0021565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7B09"/>
    <w:rPr>
      <w:rFonts w:ascii="Segoe UI" w:hAnsi="Segoe UI" w:cs="Mangal"/>
      <w:sz w:val="18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B7B09"/>
    <w:rPr>
      <w:rFonts w:ascii="Segoe UI" w:eastAsia="NSimSun" w:hAnsi="Segoe UI" w:cs="Mangal"/>
      <w:kern w:val="2"/>
      <w:sz w:val="18"/>
      <w:szCs w:val="16"/>
      <w:lang w:eastAsia="zh-CN" w:bidi="hi-IN"/>
    </w:rPr>
  </w:style>
  <w:style w:type="character" w:styleId="Odwoaniedokomentarza">
    <w:name w:val="annotation reference"/>
    <w:uiPriority w:val="99"/>
    <w:semiHidden/>
    <w:unhideWhenUsed/>
    <w:rsid w:val="005F43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F43D2"/>
    <w:rPr>
      <w:rFonts w:cs="Mangal"/>
      <w:sz w:val="20"/>
      <w:szCs w:val="18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5F43D2"/>
    <w:rPr>
      <w:rFonts w:ascii="Liberation Serif" w:eastAsia="NSimSun" w:hAnsi="Liberation Serif" w:cs="Mangal"/>
      <w:kern w:val="2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43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F43D2"/>
    <w:rPr>
      <w:rFonts w:ascii="Liberation Serif" w:eastAsia="NSimSun" w:hAnsi="Liberation Serif" w:cs="Mangal"/>
      <w:b/>
      <w:bCs/>
      <w:kern w:val="2"/>
      <w:szCs w:val="18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7D32EC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7D32EC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7D32EC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7D32EC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Poprawka">
    <w:name w:val="Revision"/>
    <w:hidden/>
    <w:uiPriority w:val="99"/>
    <w:semiHidden/>
    <w:rsid w:val="00EE200A"/>
    <w:rPr>
      <w:rFonts w:ascii="Liberation Serif" w:eastAsia="NSimSun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55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2C281-C794-4E23-B55A-4D698445E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135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Links>
    <vt:vector size="6" baseType="variant">
      <vt:variant>
        <vt:i4>8257580</vt:i4>
      </vt:variant>
      <vt:variant>
        <vt:i4>0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Szczepański</dc:creator>
  <cp:keywords/>
  <cp:lastModifiedBy>User</cp:lastModifiedBy>
  <cp:revision>7</cp:revision>
  <cp:lastPrinted>1899-12-31T23:00:00Z</cp:lastPrinted>
  <dcterms:created xsi:type="dcterms:W3CDTF">2025-04-27T07:59:00Z</dcterms:created>
  <dcterms:modified xsi:type="dcterms:W3CDTF">2026-02-08T15:38:00Z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